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5"/>
        <w:ind w:left="120" w:right="-50"/>
      </w:pPr>
      <w:r>
        <w:rPr>
          <w:rFonts w:cs="Times New Roman" w:hAnsi="Times New Roman" w:eastAsia="Times New Roman" w:ascii="Times New Roman"/>
          <w:w w:val="99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lineRule="exact" w:line="280"/>
        <w:ind w:left="120"/>
      </w:pPr>
      <w:r>
        <w:pict>
          <v:group style="position:absolute;margin-left:90pt;margin-top:28.1507pt;width:408pt;height:0pt;mso-position-horizontal-relative:page;mso-position-vertical-relative:paragraph;z-index:-121" coordorigin="1800,563" coordsize="8160,0">
            <v:shape style="position:absolute;left:1800;top:563;width:8160;height:0" coordorigin="1800,563" coordsize="8160,0" path="m1800,563l9960,563e" filled="f" stroked="t" strokeweight="0.75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6"/>
          <w:szCs w:val="26"/>
        </w:rPr>
        <w:t>Frank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6"/>
          <w:szCs w:val="26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6"/>
          <w:szCs w:val="26"/>
        </w:rPr>
        <w:t>nne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6"/>
          <w:szCs w:val="26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6"/>
          <w:szCs w:val="26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br w:type="column"/>
      </w: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-36" w:right="80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ss: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lli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ssi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rk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200"/>
        <w:ind w:left="130" w:right="88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l: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02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2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Mob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835"/>
        <w:sectPr>
          <w:pgSz w:w="11920" w:h="16840"/>
          <w:pgMar w:top="1340" w:bottom="280" w:left="1680" w:right="1680"/>
          <w:cols w:num="2" w:equalWidth="off">
            <w:col w:w="2074" w:space="3367"/>
            <w:col w:w="3119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E-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il: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000FF"/>
          <w:spacing w:val="-42"/>
          <w:w w:val="100"/>
          <w:sz w:val="18"/>
          <w:szCs w:val="18"/>
        </w:rPr>
        <w:t> </w:t>
      </w:r>
      <w:hyperlink r:id="rId4"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18"/>
            <w:szCs w:val="18"/>
            <w:u w:val="single" w:color="0000FF"/>
          </w:rPr>
          <w:t>f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18"/>
            <w:szCs w:val="18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8"/>
            <w:szCs w:val="18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8"/>
            <w:szCs w:val="18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8"/>
            <w:szCs w:val="18"/>
            <w:u w:val="single" w:color="0000FF"/>
          </w:rPr>
          <w:t>f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8"/>
            <w:szCs w:val="18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18"/>
            <w:szCs w:val="18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18"/>
            <w:szCs w:val="18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8"/>
            <w:szCs w:val="18"/>
            <w:u w:val="single" w:color="0000FF"/>
          </w:rPr>
          <w:t>nn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18"/>
            <w:szCs w:val="18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18"/>
            <w:szCs w:val="18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8"/>
            <w:szCs w:val="18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8"/>
            <w:szCs w:val="18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8"/>
            <w:szCs w:val="18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8"/>
            <w:szCs w:val="18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8"/>
            <w:szCs w:val="18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8"/>
            <w:szCs w:val="18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18"/>
            <w:szCs w:val="18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18"/>
            <w:szCs w:val="18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18"/>
            <w:szCs w:val="18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18"/>
            <w:szCs w:val="18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8"/>
            <w:szCs w:val="18"/>
            <w:u w:val="single" w:color="0000FF"/>
          </w:rPr>
          <w:t>hoo.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8"/>
            <w:szCs w:val="18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18"/>
            <w:szCs w:val="18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18"/>
            <w:szCs w:val="18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8"/>
            <w:szCs w:val="18"/>
            <w:u w:val="single" w:color="0000FF"/>
          </w:rPr>
          <w:t>om</w:t>
        </w:r>
      </w:hyperlink>
      <w:r>
        <w:rPr>
          <w:rFonts w:cs="Times New Roman" w:hAnsi="Times New Roman" w:eastAsia="Times New Roman" w:ascii="Times New Roman"/>
          <w:color w:val="0000FF"/>
          <w:spacing w:val="1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6" w:lineRule="exact" w:line="240"/>
        <w:ind w:left="2280" w:right="292" w:hanging="2160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</w:t>
      </w:r>
      <w:r>
        <w:rPr>
          <w:rFonts w:cs="Times New Roman" w:hAnsi="Times New Roman" w:eastAsia="Times New Roman" w:ascii="Times New Roman"/>
          <w:b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espon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EDUCAT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</w:t>
      </w:r>
      <w:r>
        <w:rPr>
          <w:rFonts w:cs="Times New Roman" w:hAnsi="Times New Roman" w:eastAsia="Times New Roman" w:ascii="Times New Roman"/>
          <w:b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28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LLE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4" w:lineRule="exact" w:line="240"/>
        <w:ind w:left="2280"/>
      </w:pP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ro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8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esu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1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1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b/>
          <w:spacing w:val="19"/>
          <w:w w:val="100"/>
          <w:position w:val="1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2"/>
          <w:szCs w:val="22"/>
        </w:rPr>
        <w:t>ass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2"/>
          <w:szCs w:val="22"/>
        </w:rPr>
        <w:t>ono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2"/>
          <w:szCs w:val="22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8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nal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8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2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80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80" w:right="117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nal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ar: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++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 w:lineRule="exact" w:line="240"/>
        <w:ind w:left="2280" w:right="256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8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rd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dshe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2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2280" w:right="352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r: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++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code.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8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1999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LLE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ARD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"/>
        <w:ind w:left="228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e: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500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</w:t>
      </w:r>
      <w:r>
        <w:rPr>
          <w:rFonts w:cs="Times New Roman" w:hAnsi="Times New Roman" w:eastAsia="Times New Roman" w:ascii="Times New Roman"/>
          <w:b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 w:lineRule="exact" w:line="240"/>
        <w:ind w:left="2280" w:right="822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RUC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RAC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URN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"/>
        <w:ind w:left="228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64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Secu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30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3000" w:val="left"/>
        </w:tabs>
        <w:jc w:val="left"/>
        <w:spacing w:before="2" w:lineRule="exact" w:line="240"/>
        <w:ind w:left="3000" w:right="86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3000" w:val="left"/>
        </w:tabs>
        <w:jc w:val="left"/>
        <w:spacing w:before="2" w:lineRule="exact" w:line="240"/>
        <w:ind w:left="3000" w:right="395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onduc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2604" w:right="125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3000" w:val="left"/>
        </w:tabs>
        <w:jc w:val="left"/>
        <w:spacing w:before="2" w:lineRule="exact" w:line="240"/>
        <w:ind w:left="3001" w:right="532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Ensu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2003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28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4"/>
        <w:ind w:left="2281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nee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64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641"/>
        <w:sectPr>
          <w:type w:val="continuous"/>
          <w:pgSz w:w="11920" w:h="16840"/>
          <w:pgMar w:top="1340" w:bottom="280" w:left="1680" w:right="1680"/>
        </w:sectPr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3000" w:val="left"/>
        </w:tabs>
        <w:jc w:val="left"/>
        <w:spacing w:before="79" w:lineRule="exact" w:line="240"/>
        <w:ind w:left="3000" w:right="233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64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64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2002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8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LLE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"/>
        <w:ind w:left="228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ardyke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64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64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64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64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84" w:right="9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</w:t>
      </w:r>
      <w:r>
        <w:rPr>
          <w:rFonts w:cs="Times New Roman" w:hAnsi="Times New Roman" w:eastAsia="Times New Roman" w:ascii="Times New Roman"/>
          <w:b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r: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++.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280" w:right="97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TML,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code.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 w:lineRule="exact" w:line="240"/>
        <w:ind w:left="2280" w:right="98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ese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 w:lineRule="exact" w:line="240"/>
        <w:ind w:left="2281" w:right="126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on: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 w:lineRule="exact" w:line="240"/>
        <w:ind w:left="2281" w:right="147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rga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81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2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81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anguage: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an.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1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NTERE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84" w:right="238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EVE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</w:t>
      </w:r>
      <w:r>
        <w:rPr>
          <w:rFonts w:cs="Times New Roman" w:hAnsi="Times New Roman" w:eastAsia="Times New Roman" w:ascii="Times New Roman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rave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2003-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2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2004.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2281" w:right="251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Spor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2002.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2281" w:right="24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y: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01.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81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Spo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s: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2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rti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cuba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8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81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Mus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c: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left="2281" w:right="67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Scou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1998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2001.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81"/>
      </w:pP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g: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ean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cen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  <w:sectPr>
          <w:pgSz w:w="11920" w:h="16840"/>
          <w:pgMar w:top="1340" w:bottom="280" w:left="1680" w:right="1680"/>
        </w:sectPr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2"/>
        <w:ind w:left="120" w:right="-53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ERENCE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 w:lineRule="exact" w:line="240"/>
        <w:ind w:right="2867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1234567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an,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right="2889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oad,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02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6541</w:t>
      </w:r>
    </w:p>
    <w:sectPr>
      <w:type w:val="continuous"/>
      <w:pgSz w:w="11920" w:h="16840"/>
      <w:pgMar w:top="1340" w:bottom="280" w:left="1680" w:right="1680"/>
      <w:cols w:num="2" w:equalWidth="off">
        <w:col w:w="1672" w:space="608"/>
        <w:col w:w="6280"/>
      </w:cols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mconway@hot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